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EC" w:rsidRPr="00A52063" w:rsidRDefault="00294CEC" w:rsidP="00294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294CEC" w:rsidRPr="00A52063" w:rsidRDefault="00294CEC" w:rsidP="00294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06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94CEC" w:rsidRDefault="00294CEC" w:rsidP="00294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0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4CEC" w:rsidRDefault="00294CEC" w:rsidP="00294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Рабочая программа по предмету  «Технология</w:t>
      </w:r>
      <w:r w:rsidRPr="00A52063">
        <w:rPr>
          <w:rFonts w:ascii="Times New Roman" w:hAnsi="Times New Roman" w:cs="Times New Roman"/>
          <w:sz w:val="24"/>
          <w:szCs w:val="24"/>
        </w:rPr>
        <w:t>» для второго класса составлена на основе Федерального государ</w:t>
      </w:r>
      <w:r w:rsidRPr="00A52063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A52063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A52063">
        <w:rPr>
          <w:rFonts w:ascii="Times New Roman" w:hAnsi="Times New Roman" w:cs="Times New Roman"/>
          <w:sz w:val="24"/>
          <w:szCs w:val="24"/>
        </w:rPr>
        <w:softHyphen/>
        <w:t xml:space="preserve">тания личности гражданина России, планируемых результатов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образования,</w:t>
      </w:r>
      <w:r w:rsidR="00C97BF8">
        <w:rPr>
          <w:rFonts w:ascii="Times New Roman" w:hAnsi="Times New Roman" w:cs="Times New Roman"/>
          <w:sz w:val="24"/>
          <w:szCs w:val="24"/>
        </w:rPr>
        <w:t xml:space="preserve"> ООПНОО МБОУ Октябрьская СОШ</w:t>
      </w:r>
      <w:r w:rsidRPr="00A52063">
        <w:rPr>
          <w:rFonts w:ascii="Times New Roman" w:hAnsi="Times New Roman" w:cs="Times New Roman"/>
          <w:sz w:val="24"/>
          <w:szCs w:val="24"/>
        </w:rPr>
        <w:t xml:space="preserve">  и  </w:t>
      </w:r>
      <w:r>
        <w:rPr>
          <w:rFonts w:ascii="Times New Roman" w:hAnsi="Times New Roman" w:cs="Times New Roman"/>
          <w:sz w:val="24"/>
          <w:szCs w:val="24"/>
        </w:rPr>
        <w:t xml:space="preserve">авторской </w:t>
      </w:r>
      <w:r w:rsidRPr="00A52063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Н.И.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Н.В.Богдановой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«Технология.</w:t>
      </w:r>
      <w:r w:rsidRPr="00A52063">
        <w:rPr>
          <w:rFonts w:ascii="Times New Roman" w:hAnsi="Times New Roman" w:cs="Times New Roman"/>
          <w:sz w:val="24"/>
          <w:szCs w:val="24"/>
        </w:rPr>
        <w:t xml:space="preserve"> 1-4 классы»</w:t>
      </w:r>
    </w:p>
    <w:p w:rsidR="00294CEC" w:rsidRPr="001F6952" w:rsidRDefault="00294CEC" w:rsidP="00294CEC">
      <w:pPr>
        <w:pStyle w:val="Style4"/>
        <w:widowControl/>
        <w:spacing w:line="240" w:lineRule="auto"/>
        <w:ind w:left="307" w:firstLine="0"/>
        <w:rPr>
          <w:rStyle w:val="FontStyle21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Pr="001F6952">
        <w:rPr>
          <w:rStyle w:val="FontStyle20"/>
          <w:sz w:val="24"/>
          <w:szCs w:val="24"/>
        </w:rPr>
        <w:t xml:space="preserve">Цели </w:t>
      </w:r>
      <w:r w:rsidRPr="001F6952">
        <w:rPr>
          <w:rStyle w:val="FontStyle21"/>
          <w:sz w:val="24"/>
          <w:szCs w:val="24"/>
        </w:rPr>
        <w:t>изуч</w:t>
      </w:r>
      <w:r w:rsidR="00C90795">
        <w:rPr>
          <w:rStyle w:val="FontStyle21"/>
          <w:sz w:val="24"/>
          <w:szCs w:val="24"/>
        </w:rPr>
        <w:t>ения предмета «Технология»</w:t>
      </w:r>
      <w:r w:rsidRPr="001F6952">
        <w:rPr>
          <w:rStyle w:val="FontStyle21"/>
          <w:sz w:val="24"/>
          <w:szCs w:val="24"/>
        </w:rPr>
        <w:t>:</w:t>
      </w:r>
    </w:p>
    <w:p w:rsidR="00294CEC" w:rsidRPr="001F6952" w:rsidRDefault="00294CEC" w:rsidP="00294CEC">
      <w:pPr>
        <w:pStyle w:val="Style5"/>
        <w:widowControl/>
        <w:tabs>
          <w:tab w:val="left" w:pos="514"/>
        </w:tabs>
        <w:spacing w:line="240" w:lineRule="auto"/>
        <w:ind w:firstLine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-  </w:t>
      </w:r>
      <w:r w:rsidRPr="001F6952">
        <w:rPr>
          <w:rStyle w:val="FontStyle21"/>
          <w:sz w:val="24"/>
          <w:szCs w:val="24"/>
        </w:rPr>
        <w:t>приобретение личного опыта как основы обучения и познания;</w:t>
      </w:r>
    </w:p>
    <w:p w:rsidR="00294CEC" w:rsidRPr="001F6952" w:rsidRDefault="00294CEC" w:rsidP="00294CEC">
      <w:pPr>
        <w:pStyle w:val="Style5"/>
        <w:widowControl/>
        <w:tabs>
          <w:tab w:val="left" w:pos="499"/>
        </w:tabs>
        <w:spacing w:line="240" w:lineRule="auto"/>
        <w:ind w:firstLine="0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- </w:t>
      </w:r>
      <w:r w:rsidRPr="001F6952">
        <w:rPr>
          <w:rStyle w:val="FontStyle21"/>
          <w:sz w:val="24"/>
          <w:szCs w:val="24"/>
        </w:rPr>
        <w:t>приобретение первоначального опыта практической преобразователь</w:t>
      </w:r>
      <w:r w:rsidRPr="001F6952">
        <w:rPr>
          <w:rStyle w:val="FontStyle21"/>
          <w:sz w:val="24"/>
          <w:szCs w:val="24"/>
        </w:rPr>
        <w:softHyphen/>
        <w:t>ной деятельности на основе овладения технологическими знаниями, техни</w:t>
      </w:r>
      <w:r w:rsidRPr="001F6952">
        <w:rPr>
          <w:rStyle w:val="FontStyle21"/>
          <w:sz w:val="24"/>
          <w:szCs w:val="24"/>
        </w:rPr>
        <w:softHyphen/>
        <w:t>ко-технологическими умениями и проектной деятельностью;</w:t>
      </w:r>
    </w:p>
    <w:p w:rsidR="00294CEC" w:rsidRDefault="00294CEC" w:rsidP="00294CEC">
      <w:pPr>
        <w:pStyle w:val="Style5"/>
        <w:widowControl/>
        <w:tabs>
          <w:tab w:val="left" w:pos="494"/>
        </w:tabs>
        <w:spacing w:line="240" w:lineRule="auto"/>
        <w:ind w:firstLine="0"/>
        <w:rPr>
          <w:rStyle w:val="FontStyle21"/>
        </w:rPr>
      </w:pPr>
      <w:r>
        <w:rPr>
          <w:rStyle w:val="FontStyle21"/>
          <w:sz w:val="24"/>
          <w:szCs w:val="24"/>
        </w:rPr>
        <w:t xml:space="preserve">- </w:t>
      </w:r>
      <w:r w:rsidRPr="001F6952">
        <w:rPr>
          <w:rStyle w:val="FontStyle21"/>
          <w:sz w:val="24"/>
          <w:szCs w:val="24"/>
        </w:rPr>
        <w:t>формирование позитивного эмоционально-ценностного отношения к труду и людям труда</w:t>
      </w:r>
      <w:r w:rsidRPr="004F1913">
        <w:rPr>
          <w:rStyle w:val="FontStyle21"/>
        </w:rPr>
        <w:t>.</w:t>
      </w:r>
    </w:p>
    <w:p w:rsidR="00C90795" w:rsidRPr="00C90795" w:rsidRDefault="00C90795" w:rsidP="00C90795">
      <w:pPr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«Технология» направлено на решение следующих </w:t>
      </w:r>
      <w:r w:rsidRPr="00C90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задач:</w:t>
      </w:r>
    </w:p>
    <w:p w:rsidR="00C90795" w:rsidRPr="00C90795" w:rsidRDefault="00C90795" w:rsidP="00C90795">
      <w:pPr>
        <w:tabs>
          <w:tab w:val="left" w:pos="49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духовно-нравственное развитие учащихся; освоение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нравственно-эти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и социал</w:t>
      </w:r>
      <w:r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ьно-исторического опыта человечества, отражённого в ма</w:t>
      </w:r>
      <w:r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териальной культуре; развитие эмоционально-ценностного отношения к со</w:t>
      </w:r>
      <w:r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циальному миру и миру природы через формирование позитивного отноше</w:t>
      </w:r>
      <w:r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труду и людям труда; знакомство с современными профессиями;</w:t>
      </w:r>
    </w:p>
    <w:p w:rsidR="00C90795" w:rsidRPr="00C90795" w:rsidRDefault="0082399A" w:rsidP="0082399A">
      <w:pPr>
        <w:tabs>
          <w:tab w:val="left" w:pos="49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C90795" w:rsidRPr="00C90795" w:rsidRDefault="0082399A" w:rsidP="0082399A">
      <w:pPr>
        <w:tabs>
          <w:tab w:val="left" w:pos="49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остной картины мира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по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знания мира через осмысление духовно-психологического содержания пред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метного мира и его единства с миром природы, на основе освоения трудо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умений и навыков, осмысления технологии процесса изготовления из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делий в проектной деятельности;</w:t>
      </w:r>
    </w:p>
    <w:p w:rsidR="00C90795" w:rsidRDefault="0082399A" w:rsidP="0082399A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мотивов, интересов, инициативности, любо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знательности на основе связи трудового и технологического образования с жизненным опытом и системой ценностей ребёнка, а также на основе мо</w:t>
      </w:r>
      <w:r w:rsidR="00C90795" w:rsidRPr="00C907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тивации успеха, готовности к действиям в новых усл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овиях и нестандартных ситуациях.</w:t>
      </w:r>
    </w:p>
    <w:p w:rsidR="0082399A" w:rsidRDefault="0082399A" w:rsidP="0082399A">
      <w:pPr>
        <w:autoSpaceDE w:val="0"/>
        <w:autoSpaceDN w:val="0"/>
        <w:adjustRightInd w:val="0"/>
        <w:spacing w:after="0" w:line="240" w:lineRule="auto"/>
        <w:ind w:right="1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9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 программы заключается в том, что она обеспечивает изуче</w:t>
      </w:r>
      <w:r w:rsidRPr="008239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 w:rsidRPr="008239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ществляется на основе продуктивной проектной деятельности. Формирова</w:t>
      </w:r>
      <w:r w:rsidRPr="008239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конструкторско-технологических знаний и умений происходит в процес</w:t>
      </w:r>
      <w:r w:rsidRPr="008239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работы с технологической картой.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Названные особенности программы отражены в её структуре. Содержание основных разделов – «Человек и земля», «Человек и вода», «Человек и воздух», «Человек и информация» - позволяет рассматривать деятельность человека с разных сторон.  В программе в качестве особых элементов содержания обучения технологии представлены технологическая карта и проектная деятельность. На основе технологической карты ученики знакомятся со свойствами материалов, осваивают способы и приёмы работы с инструментами и знакомятся с технологическим процессом</w:t>
      </w:r>
      <w:r w:rsid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каждой теме реализован принцип: от деятельности под контролем учителя – к самостоятельному изготовлению определённой «продукции», реализации конкретного проекта.</w:t>
      </w:r>
    </w:p>
    <w:p w:rsidR="000D5129" w:rsidRPr="000D5129" w:rsidRDefault="000D5129" w:rsidP="000D5129">
      <w:pPr>
        <w:pStyle w:val="Style4"/>
        <w:widowControl/>
        <w:spacing w:line="240" w:lineRule="auto"/>
        <w:ind w:firstLine="2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D5129">
        <w:rPr>
          <w:rFonts w:ascii="Times New Roman" w:hAnsi="Times New Roman" w:cs="Times New Roman"/>
        </w:rPr>
        <w:t>Особое внимание в программе отводится практическим работам, при вы</w:t>
      </w:r>
      <w:r w:rsidRPr="000D5129">
        <w:rPr>
          <w:rFonts w:ascii="Times New Roman" w:hAnsi="Times New Roman" w:cs="Times New Roman"/>
        </w:rPr>
        <w:softHyphen/>
        <w:t>полнении которых учащиеся:</w:t>
      </w:r>
    </w:p>
    <w:p w:rsidR="000D5129" w:rsidRPr="000D5129" w:rsidRDefault="000D5129" w:rsidP="000D5129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териалы и инструменты;</w:t>
      </w:r>
    </w:p>
    <w:p w:rsidR="000D5129" w:rsidRPr="000D5129" w:rsidRDefault="000D5129" w:rsidP="000D5129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овладевают отдельными технологическими операциями (способами ра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боты) — разметкой, раскроем, сборкой, отделкой и др.;</w:t>
      </w:r>
    </w:p>
    <w:p w:rsidR="000D5129" w:rsidRPr="000D5129" w:rsidRDefault="000D5129" w:rsidP="000D5129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0D5129" w:rsidRPr="000D5129" w:rsidRDefault="000D5129" w:rsidP="000D5129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законами природы, знание которых необходимо при вы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работы:</w:t>
      </w:r>
    </w:p>
    <w:p w:rsidR="000D5129" w:rsidRPr="000D5129" w:rsidRDefault="000D5129" w:rsidP="000D512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экономно расходовать материалы;</w:t>
      </w:r>
    </w:p>
    <w:p w:rsidR="000D5129" w:rsidRPr="000D5129" w:rsidRDefault="000D5129" w:rsidP="000D5129">
      <w:pPr>
        <w:tabs>
          <w:tab w:val="left" w:pos="4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ность);</w:t>
      </w:r>
    </w:p>
    <w:p w:rsidR="000D5129" w:rsidRPr="000D5129" w:rsidRDefault="000D5129" w:rsidP="000D512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преимущественно конструкторской деятельности;</w:t>
      </w:r>
    </w:p>
    <w:p w:rsidR="000D5129" w:rsidRDefault="000D5129" w:rsidP="000D512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знакомятся с природой и использованием её богатств человеком.</w:t>
      </w:r>
    </w:p>
    <w:p w:rsidR="000D5129" w:rsidRDefault="000D5129" w:rsidP="000D512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0D5129" w:rsidRPr="000D5129" w:rsidRDefault="000D5129" w:rsidP="000D5129">
      <w:pPr>
        <w:autoSpaceDE w:val="0"/>
        <w:autoSpaceDN w:val="0"/>
        <w:adjustRightInd w:val="0"/>
        <w:spacing w:after="0" w:line="240" w:lineRule="auto"/>
        <w:ind w:right="5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кими фигурами и телами, и создание элементарных алгоритмов деятельно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тика».</w:t>
      </w:r>
    </w:p>
    <w:p w:rsidR="000D5129" w:rsidRPr="000D5129" w:rsidRDefault="000D5129" w:rsidP="000D5129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предмета «Технология» предусмотрена интеграция с обра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нических образов рассматривается культурно-исторический справочный ма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териал, представленный в учебных текстах разного типа. Эти тексты анали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0D5129" w:rsidRPr="000D5129" w:rsidRDefault="000D5129" w:rsidP="000D5129">
      <w:pPr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«Технология», интегрируя знания о человеке, природе и об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циативности, изобретательности, гибкости мышления.</w:t>
      </w:r>
    </w:p>
    <w:p w:rsidR="000D5129" w:rsidRPr="000D5129" w:rsidRDefault="000D5129" w:rsidP="000D5129">
      <w:pPr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интегрируется и содержание курса «Изобразительное искусс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тво»: в целях гармонизации форм и конструкций используются средства ху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осваивают эстетику труда.</w:t>
      </w:r>
    </w:p>
    <w:p w:rsidR="000D5129" w:rsidRPr="000D5129" w:rsidRDefault="000D5129" w:rsidP="000D512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обеспечивает реальное включение в образователь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процесс различных структурных компонентов личности (интеллектуаль</w:t>
      </w:r>
      <w:r w:rsidRPr="000D512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0D5129" w:rsidRDefault="000D5129" w:rsidP="000D512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129" w:rsidRDefault="000D5129" w:rsidP="000D51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Программа обеспечена следующим </w:t>
      </w:r>
      <w:r w:rsidRPr="00C4702A">
        <w:rPr>
          <w:rFonts w:ascii="Times New Roman" w:hAnsi="Times New Roman" w:cs="Times New Roman"/>
          <w:b/>
          <w:sz w:val="24"/>
          <w:szCs w:val="24"/>
        </w:rPr>
        <w:t>учебно-методическим комплектом:</w:t>
      </w:r>
    </w:p>
    <w:p w:rsidR="000D5129" w:rsidRPr="000D5129" w:rsidRDefault="000D5129" w:rsidP="000D512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5129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0D5129">
        <w:rPr>
          <w:rFonts w:ascii="Times New Roman" w:hAnsi="Times New Roman" w:cs="Times New Roman"/>
          <w:sz w:val="24"/>
          <w:szCs w:val="24"/>
        </w:rPr>
        <w:t xml:space="preserve"> Н.И., Богданова Н.В., </w:t>
      </w:r>
      <w:r w:rsidR="00C76B94">
        <w:rPr>
          <w:rFonts w:ascii="Times New Roman" w:hAnsi="Times New Roman" w:cs="Times New Roman"/>
          <w:sz w:val="24"/>
          <w:szCs w:val="24"/>
        </w:rPr>
        <w:t>Д</w:t>
      </w:r>
      <w:r w:rsidRPr="000D5129">
        <w:rPr>
          <w:rFonts w:ascii="Times New Roman" w:hAnsi="Times New Roman" w:cs="Times New Roman"/>
          <w:sz w:val="24"/>
          <w:szCs w:val="24"/>
        </w:rPr>
        <w:t xml:space="preserve">обромыслова Н.В. Технология. 2 класс. – М.: </w:t>
      </w:r>
    </w:p>
    <w:p w:rsidR="000D5129" w:rsidRPr="000D5129" w:rsidRDefault="000D5129" w:rsidP="000D51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129">
        <w:rPr>
          <w:rFonts w:ascii="Times New Roman" w:hAnsi="Times New Roman" w:cs="Times New Roman"/>
          <w:sz w:val="24"/>
          <w:szCs w:val="24"/>
        </w:rPr>
        <w:t>Просвещение, 2012.</w:t>
      </w:r>
    </w:p>
    <w:p w:rsidR="00C76B94" w:rsidRDefault="00C76B94" w:rsidP="00C76B94">
      <w:pPr>
        <w:pStyle w:val="a3"/>
        <w:numPr>
          <w:ilvl w:val="0"/>
          <w:numId w:val="3"/>
        </w:num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6B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C76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Шипилова Н.В. Рабочая тетрадь. Технология.  2 класс.</w:t>
      </w:r>
    </w:p>
    <w:p w:rsidR="000D5129" w:rsidRDefault="00C76B94" w:rsidP="00C76B94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6B94" w:rsidRDefault="00C76B94" w:rsidP="00C76B94">
      <w:pPr>
        <w:pStyle w:val="a3"/>
        <w:numPr>
          <w:ilvl w:val="0"/>
          <w:numId w:val="3"/>
        </w:num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CD-ROM. Электронное приложение  к учебнику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Богдановой Н.В., </w:t>
      </w:r>
    </w:p>
    <w:p w:rsidR="00C76B94" w:rsidRPr="00C76B94" w:rsidRDefault="00C76B94" w:rsidP="00C76B94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B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Добромысловой Н.В. Технология. 2 класс» - М.: Просвещение, 2012.</w:t>
      </w:r>
    </w:p>
    <w:p w:rsidR="00C76B94" w:rsidRDefault="00C76B94" w:rsidP="00D03EB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B9" w:rsidRDefault="00D03EB9" w:rsidP="00D03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EB9" w:rsidRDefault="00D03EB9" w:rsidP="00D03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EB9" w:rsidRDefault="00D03EB9" w:rsidP="00D03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EB9" w:rsidRDefault="00D03EB9" w:rsidP="00D03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EFF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D03EB9" w:rsidRDefault="00D03EB9" w:rsidP="00D03E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2729"/>
        <w:gridCol w:w="2305"/>
      </w:tblGrid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729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68E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0C64A0">
              <w:rPr>
                <w:rFonts w:ascii="Times New Roman" w:hAnsi="Times New Roman" w:cs="Times New Roman"/>
                <w:sz w:val="24"/>
                <w:szCs w:val="24"/>
              </w:rPr>
              <w:t>чество часов ООПНОО</w:t>
            </w:r>
          </w:p>
        </w:tc>
        <w:tc>
          <w:tcPr>
            <w:tcW w:w="230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68E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2729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729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5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729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5" w:type="dxa"/>
          </w:tcPr>
          <w:p w:rsidR="00D03EB9" w:rsidRDefault="00D03EB9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D03EB9" w:rsidRDefault="006674B2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729" w:type="dxa"/>
          </w:tcPr>
          <w:p w:rsidR="00D03EB9" w:rsidRDefault="006674B2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5" w:type="dxa"/>
          </w:tcPr>
          <w:p w:rsidR="00D03EB9" w:rsidRDefault="006674B2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EB9" w:rsidTr="00E0774B">
        <w:tc>
          <w:tcPr>
            <w:tcW w:w="675" w:type="dxa"/>
          </w:tcPr>
          <w:p w:rsidR="00D03EB9" w:rsidRDefault="00D03EB9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D03EB9" w:rsidRDefault="00F90BA6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729" w:type="dxa"/>
          </w:tcPr>
          <w:p w:rsidR="00D03EB9" w:rsidRDefault="00F90BA6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5" w:type="dxa"/>
          </w:tcPr>
          <w:p w:rsidR="00D03EB9" w:rsidRDefault="00F90BA6" w:rsidP="00E07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BA6" w:rsidRPr="00EF1E3C" w:rsidTr="00E0774B">
        <w:tc>
          <w:tcPr>
            <w:tcW w:w="675" w:type="dxa"/>
          </w:tcPr>
          <w:p w:rsidR="00F90BA6" w:rsidRDefault="00F90BA6" w:rsidP="00E077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90BA6" w:rsidRPr="00F90BA6" w:rsidRDefault="00F90BA6" w:rsidP="00E077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729" w:type="dxa"/>
          </w:tcPr>
          <w:p w:rsidR="00F90BA6" w:rsidRPr="00F90BA6" w:rsidRDefault="00F90BA6" w:rsidP="00E077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A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305" w:type="dxa"/>
          </w:tcPr>
          <w:p w:rsidR="00F90BA6" w:rsidRPr="00F90BA6" w:rsidRDefault="00F90BA6" w:rsidP="00E077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A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D03EB9" w:rsidRPr="00D03EB9" w:rsidRDefault="00D03EB9" w:rsidP="00D03EB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129" w:rsidRPr="0082399A" w:rsidRDefault="000D5129" w:rsidP="0082399A">
      <w:pPr>
        <w:autoSpaceDE w:val="0"/>
        <w:autoSpaceDN w:val="0"/>
        <w:adjustRightInd w:val="0"/>
        <w:spacing w:after="0" w:line="240" w:lineRule="auto"/>
        <w:ind w:right="14"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0795" w:rsidRDefault="00354428" w:rsidP="0053304C">
      <w:pPr>
        <w:pStyle w:val="Style5"/>
        <w:widowControl/>
        <w:tabs>
          <w:tab w:val="left" w:pos="494"/>
        </w:tabs>
        <w:spacing w:line="240" w:lineRule="auto"/>
        <w:ind w:firstLine="0"/>
        <w:jc w:val="center"/>
        <w:rPr>
          <w:rStyle w:val="FontStyle21"/>
          <w:b/>
          <w:sz w:val="24"/>
          <w:szCs w:val="24"/>
        </w:rPr>
      </w:pPr>
      <w:r w:rsidRPr="00354428">
        <w:rPr>
          <w:rStyle w:val="FontStyle21"/>
          <w:b/>
          <w:sz w:val="24"/>
          <w:szCs w:val="24"/>
        </w:rPr>
        <w:t>Содержание программы (34 ч)</w:t>
      </w:r>
    </w:p>
    <w:p w:rsidR="00354428" w:rsidRDefault="0035442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</w:rPr>
      </w:pPr>
      <w:r w:rsidRPr="00354428">
        <w:rPr>
          <w:rFonts w:ascii="Times New Roman" w:hAnsi="Times New Roman" w:cs="Times New Roman"/>
          <w:b/>
        </w:rPr>
        <w:t>Как работать с учебником</w:t>
      </w:r>
      <w:r>
        <w:rPr>
          <w:rFonts w:ascii="Times New Roman" w:hAnsi="Times New Roman" w:cs="Times New Roman"/>
          <w:b/>
        </w:rPr>
        <w:t xml:space="preserve"> (1 ч)</w:t>
      </w:r>
    </w:p>
    <w:p w:rsidR="00656330" w:rsidRDefault="00656330" w:rsidP="00AF6CB8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656330">
        <w:rPr>
          <w:rFonts w:ascii="Times New Roman" w:hAnsi="Times New Roman" w:cs="Times New Roman"/>
        </w:rPr>
        <w:t>Здравствуй, дорогой друг. Как работать с учебником</w:t>
      </w:r>
      <w:r>
        <w:rPr>
          <w:rFonts w:ascii="Times New Roman" w:hAnsi="Times New Roman" w:cs="Times New Roman"/>
        </w:rPr>
        <w:t xml:space="preserve"> (1 ч)</w:t>
      </w:r>
    </w:p>
    <w:p w:rsidR="00AF6CB8" w:rsidRPr="00AF6CB8" w:rsidRDefault="00AF6CB8" w:rsidP="00AF6CB8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AF6CB8">
        <w:rPr>
          <w:rFonts w:ascii="Times New Roman" w:hAnsi="Times New Roman" w:cs="Times New Roman"/>
        </w:rPr>
        <w:t>Знакомство с учебником и рабочей тетрадью, условными обо</w:t>
      </w:r>
      <w:r w:rsidRPr="00AF6CB8">
        <w:rPr>
          <w:rFonts w:ascii="Times New Roman" w:hAnsi="Times New Roman" w:cs="Times New Roman"/>
        </w:rPr>
        <w:softHyphen/>
        <w:t>значениями, критериями оценки изделия по разным основа</w:t>
      </w:r>
      <w:r w:rsidRPr="00AF6CB8">
        <w:rPr>
          <w:rFonts w:ascii="Times New Roman" w:hAnsi="Times New Roman" w:cs="Times New Roman"/>
        </w:rPr>
        <w:softHyphen/>
        <w:t>ниям.</w:t>
      </w:r>
    </w:p>
    <w:p w:rsidR="00656330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Материалы и инструменты.</w:t>
      </w:r>
    </w:p>
    <w:p w:rsidR="00354428" w:rsidRDefault="0035442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</w:rPr>
      </w:pPr>
      <w:r w:rsidRPr="00354428">
        <w:rPr>
          <w:rFonts w:ascii="Times New Roman" w:hAnsi="Times New Roman" w:cs="Times New Roman"/>
          <w:b/>
        </w:rPr>
        <w:t>Человек и земля</w:t>
      </w:r>
      <w:r>
        <w:rPr>
          <w:rFonts w:ascii="Times New Roman" w:hAnsi="Times New Roman" w:cs="Times New Roman"/>
          <w:b/>
        </w:rPr>
        <w:t xml:space="preserve"> (23 ч)</w:t>
      </w:r>
    </w:p>
    <w:p w:rsidR="00656330" w:rsidRDefault="00656330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656330">
        <w:rPr>
          <w:rFonts w:ascii="Times New Roman" w:hAnsi="Times New Roman" w:cs="Times New Roman"/>
        </w:rPr>
        <w:t>Земледелие</w:t>
      </w:r>
      <w:r>
        <w:rPr>
          <w:rFonts w:ascii="Times New Roman" w:hAnsi="Times New Roman" w:cs="Times New Roman"/>
        </w:rPr>
        <w:t xml:space="preserve">. </w:t>
      </w:r>
    </w:p>
    <w:p w:rsid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Деятельность человека на земле. Способы обработки земли и выращивание овощных культур. Технология выращивания лука в домашних условиях.</w:t>
      </w:r>
    </w:p>
    <w:p w:rsidR="0053304C" w:rsidRDefault="00AF6CB8" w:rsidP="0053304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Понятие: земледелие.</w:t>
      </w:r>
      <w:r w:rsidR="0053304C" w:rsidRPr="0053304C">
        <w:rPr>
          <w:rFonts w:ascii="Times New Roman" w:hAnsi="Times New Roman" w:cs="Times New Roman"/>
        </w:rPr>
        <w:t xml:space="preserve"> </w:t>
      </w:r>
      <w:r w:rsidR="0053304C">
        <w:rPr>
          <w:rFonts w:ascii="Times New Roman" w:hAnsi="Times New Roman" w:cs="Times New Roman"/>
        </w:rPr>
        <w:t>Профессии: садовод, овощевод.</w:t>
      </w:r>
    </w:p>
    <w:p w:rsidR="00656330" w:rsidRP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Практическая работа</w:t>
      </w:r>
      <w:r w:rsidR="00656330" w:rsidRPr="00AF6CB8">
        <w:rPr>
          <w:rFonts w:ascii="Times New Roman" w:hAnsi="Times New Roman" w:cs="Times New Roman"/>
          <w:i/>
        </w:rPr>
        <w:t>: «Выращивание лука»</w:t>
      </w:r>
    </w:p>
    <w:p w:rsidR="00656330" w:rsidRDefault="00656330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  <w:bCs/>
        </w:rPr>
      </w:pPr>
      <w:r w:rsidRPr="00656330">
        <w:rPr>
          <w:rFonts w:ascii="Times New Roman" w:hAnsi="Times New Roman" w:cs="Times New Roman"/>
        </w:rPr>
        <w:t>Посуда</w:t>
      </w:r>
      <w:r>
        <w:rPr>
          <w:rFonts w:ascii="Times New Roman" w:hAnsi="Times New Roman" w:cs="Times New Roman"/>
          <w:b/>
          <w:bCs/>
        </w:rPr>
        <w:t xml:space="preserve"> </w:t>
      </w:r>
      <w:r w:rsidRPr="00656330">
        <w:rPr>
          <w:rFonts w:ascii="Times New Roman" w:hAnsi="Times New Roman" w:cs="Times New Roman"/>
          <w:bCs/>
        </w:rPr>
        <w:t>(4 ч)</w:t>
      </w:r>
      <w:r>
        <w:rPr>
          <w:rFonts w:ascii="Times New Roman" w:hAnsi="Times New Roman" w:cs="Times New Roman"/>
          <w:b/>
          <w:bCs/>
        </w:rPr>
        <w:t xml:space="preserve"> </w:t>
      </w:r>
      <w:r w:rsidRPr="00656330">
        <w:rPr>
          <w:rFonts w:ascii="Times New Roman" w:hAnsi="Times New Roman" w:cs="Times New Roman"/>
          <w:b/>
          <w:bCs/>
        </w:rPr>
        <w:t xml:space="preserve"> </w:t>
      </w:r>
    </w:p>
    <w:p w:rsid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AF6CB8">
        <w:rPr>
          <w:rFonts w:ascii="Times New Roman" w:hAnsi="Times New Roman" w:cs="Times New Roman"/>
          <w:bCs/>
        </w:rPr>
        <w:t>Виды посуды и материалы, из которых она изготавливается. Способы изготовления посуды из глины и оформление её при помощи глазури. Плетение корзин.</w:t>
      </w:r>
    </w:p>
    <w:p w:rsidR="00AF6CB8" w:rsidRP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Профессии: гончар, мастер-корзинщик.</w:t>
      </w:r>
    </w:p>
    <w:p w:rsidR="00656330" w:rsidRDefault="00656330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Изделие </w:t>
      </w:r>
      <w:r w:rsidRPr="00656330">
        <w:rPr>
          <w:rFonts w:ascii="Times New Roman" w:hAnsi="Times New Roman" w:cs="Times New Roman"/>
          <w:bCs/>
          <w:i/>
        </w:rPr>
        <w:t xml:space="preserve"> «Корзина с цветами».</w:t>
      </w:r>
    </w:p>
    <w:p w:rsidR="00AF6CB8" w:rsidRP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AF6CB8">
        <w:rPr>
          <w:rFonts w:ascii="Times New Roman" w:hAnsi="Times New Roman" w:cs="Times New Roman"/>
          <w:bCs/>
        </w:rPr>
        <w:t xml:space="preserve">Закрепление </w:t>
      </w:r>
      <w:r>
        <w:rPr>
          <w:rFonts w:ascii="Times New Roman" w:hAnsi="Times New Roman" w:cs="Times New Roman"/>
          <w:bCs/>
        </w:rPr>
        <w:t xml:space="preserve">приёмов </w:t>
      </w:r>
      <w:r w:rsidRPr="00AF6CB8">
        <w:rPr>
          <w:rFonts w:ascii="Times New Roman" w:hAnsi="Times New Roman" w:cs="Times New Roman"/>
          <w:bCs/>
        </w:rPr>
        <w:t>раб</w:t>
      </w:r>
      <w:r>
        <w:rPr>
          <w:rFonts w:ascii="Times New Roman" w:hAnsi="Times New Roman" w:cs="Times New Roman"/>
          <w:bCs/>
        </w:rPr>
        <w:t>оты с пластилином. Составление плана работы по слайдам.</w:t>
      </w:r>
    </w:p>
    <w:p w:rsidR="00656330" w:rsidRP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Практическая работа</w:t>
      </w:r>
      <w:r w:rsidR="00656330" w:rsidRPr="00AF6CB8">
        <w:rPr>
          <w:rFonts w:ascii="Times New Roman" w:hAnsi="Times New Roman" w:cs="Times New Roman"/>
          <w:bCs/>
          <w:i/>
        </w:rPr>
        <w:t>: «Съедобные и несъедобные грибы». «Плоды лесные и садовые».</w:t>
      </w:r>
    </w:p>
    <w:p w:rsidR="00AF6CB8" w:rsidRDefault="00656330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Изделие  </w:t>
      </w:r>
      <w:r w:rsidRPr="00656330">
        <w:rPr>
          <w:rFonts w:ascii="Times New Roman" w:hAnsi="Times New Roman" w:cs="Times New Roman"/>
          <w:bCs/>
          <w:i/>
        </w:rPr>
        <w:t>«Семейка грибов на поляне»</w:t>
      </w:r>
      <w:r w:rsidR="00AF6CB8">
        <w:rPr>
          <w:rFonts w:ascii="Times New Roman" w:hAnsi="Times New Roman" w:cs="Times New Roman"/>
          <w:bCs/>
          <w:i/>
        </w:rPr>
        <w:t>.</w:t>
      </w:r>
    </w:p>
    <w:p w:rsid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Знакомство с новой техникой изготовления изделий – </w:t>
      </w:r>
      <w:proofErr w:type="spellStart"/>
      <w:r>
        <w:rPr>
          <w:rFonts w:ascii="Times New Roman" w:hAnsi="Times New Roman" w:cs="Times New Roman"/>
          <w:bCs/>
        </w:rPr>
        <w:t>тестопластикой</w:t>
      </w:r>
      <w:proofErr w:type="spellEnd"/>
      <w:r>
        <w:rPr>
          <w:rFonts w:ascii="Times New Roman" w:hAnsi="Times New Roman" w:cs="Times New Roman"/>
          <w:bCs/>
        </w:rPr>
        <w:t>. Сравнение приёмов работы с солёным тестом и приёмов работы с пластилином. Знакомство с профессиями пекаря, кондитера.</w:t>
      </w:r>
    </w:p>
    <w:p w:rsidR="0053304C" w:rsidRDefault="0053304C" w:rsidP="0053304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Понятия: </w:t>
      </w:r>
      <w:proofErr w:type="spellStart"/>
      <w:r>
        <w:rPr>
          <w:rFonts w:ascii="Times New Roman" w:hAnsi="Times New Roman" w:cs="Times New Roman"/>
          <w:bCs/>
        </w:rPr>
        <w:t>тестоплпастика</w:t>
      </w:r>
      <w:proofErr w:type="spellEnd"/>
      <w:r>
        <w:rPr>
          <w:rFonts w:ascii="Times New Roman" w:hAnsi="Times New Roman" w:cs="Times New Roman"/>
          <w:bCs/>
        </w:rPr>
        <w:t xml:space="preserve">. </w:t>
      </w:r>
      <w:r w:rsidRPr="0053304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Профессии: пекарь, кондитер.</w:t>
      </w:r>
    </w:p>
    <w:p w:rsidR="00656330" w:rsidRPr="00AF6CB8" w:rsidRDefault="00AF6CB8" w:rsidP="00656330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AF6CB8">
        <w:rPr>
          <w:rFonts w:ascii="Times New Roman" w:hAnsi="Times New Roman" w:cs="Times New Roman"/>
          <w:bCs/>
          <w:i/>
        </w:rPr>
        <w:t>Изделие:</w:t>
      </w:r>
      <w:r>
        <w:rPr>
          <w:rFonts w:ascii="Times New Roman" w:hAnsi="Times New Roman" w:cs="Times New Roman"/>
          <w:bCs/>
        </w:rPr>
        <w:t xml:space="preserve">  </w:t>
      </w:r>
      <w:r w:rsidR="00656330">
        <w:rPr>
          <w:rFonts w:ascii="Times New Roman" w:hAnsi="Times New Roman" w:cs="Times New Roman"/>
          <w:bCs/>
          <w:i/>
        </w:rPr>
        <w:t>«Магнит из теста»</w:t>
      </w:r>
    </w:p>
    <w:p w:rsidR="00656330" w:rsidRPr="00656330" w:rsidRDefault="00656330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656330">
        <w:rPr>
          <w:rFonts w:ascii="Times New Roman" w:hAnsi="Times New Roman" w:cs="Times New Roman"/>
          <w:bCs/>
        </w:rPr>
        <w:t>Проект «Праздничный стол»</w:t>
      </w:r>
    </w:p>
    <w:p w:rsidR="00656330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Народные промыслы (5 ч)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Народный промысел хохломская роспись. Технология создания хохломского растительного орнамента. Способы нанесения орнамента на объёмное изделие.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Техника: папье-маше, грунтовка.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Понятия: народно-прикладное искусство, орнамент.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Изделие: «Золотая хохлома»</w:t>
      </w:r>
      <w:r w:rsidR="0053304C">
        <w:rPr>
          <w:rFonts w:ascii="Times New Roman" w:hAnsi="Times New Roman" w:cs="Times New Roman"/>
          <w:bCs/>
        </w:rPr>
        <w:t>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Городецкая роспись. Выполнение аппликации из бумаги.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Изделие «Городецкая роспись</w:t>
      </w:r>
      <w:r w:rsidR="0053304C"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  <w:bCs/>
        </w:rPr>
        <w:t>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Дымковская игрушка. Закрепление навыков работы с пластилином. Самостоятельное составление плана работы по изготовлению изделия.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395343">
        <w:rPr>
          <w:rFonts w:ascii="Times New Roman" w:hAnsi="Times New Roman" w:cs="Times New Roman"/>
          <w:bCs/>
          <w:i/>
        </w:rPr>
        <w:t>Изделие « Дымковская игрушка»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История матрёшки. Работа резчика по дереву и игрушечника. Разные способы росписи матрёшек. Анализ изготовления изделия согласно заданной последовательности. Разметка деталей на ткани по шаблону. Соединение деталей из разных материалов при  помощи клея.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Профессии: игрушечник, резчик по дереву.</w:t>
      </w:r>
    </w:p>
    <w:p w:rsidR="00395343" w:rsidRP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395343">
        <w:rPr>
          <w:rFonts w:ascii="Times New Roman" w:hAnsi="Times New Roman" w:cs="Times New Roman"/>
          <w:bCs/>
          <w:i/>
        </w:rPr>
        <w:t>Изделие «Матрёшка»</w:t>
      </w:r>
    </w:p>
    <w:p w:rsidR="00395343" w:rsidRDefault="00395343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Выполнение деревенского пейзажа в технике рельефной картины.</w:t>
      </w:r>
      <w:r w:rsidR="00385628">
        <w:rPr>
          <w:rFonts w:ascii="Times New Roman" w:hAnsi="Times New Roman" w:cs="Times New Roman"/>
          <w:bCs/>
        </w:rPr>
        <w:t xml:space="preserve"> Закрепление умений работать с пластилином и составлять тематическую композицию. Приём получения новых оттенков пластилина.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Понятия: рельеф, пейзаж.</w:t>
      </w:r>
    </w:p>
    <w:p w:rsidR="00385628" w:rsidRP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385628">
        <w:rPr>
          <w:rFonts w:ascii="Times New Roman" w:hAnsi="Times New Roman" w:cs="Times New Roman"/>
          <w:bCs/>
          <w:i/>
        </w:rPr>
        <w:t>Изделие: «Деревня»</w:t>
      </w:r>
      <w:r w:rsidR="000D031A">
        <w:rPr>
          <w:rFonts w:ascii="Times New Roman" w:hAnsi="Times New Roman" w:cs="Times New Roman"/>
          <w:bCs/>
          <w:i/>
        </w:rPr>
        <w:t>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Домашние животные  и птицы (3 ч)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Значение лошади в жизни человека. Конструирование из бумаги движущейся игрушки. Подвижное соединение деталей при помощи иглы и ниток, скрепок.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Профессии: животновод, коневод, конюх.</w:t>
      </w:r>
    </w:p>
    <w:p w:rsidR="00385628" w:rsidRPr="000D031A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0D031A">
        <w:rPr>
          <w:rFonts w:ascii="Times New Roman" w:hAnsi="Times New Roman" w:cs="Times New Roman"/>
          <w:bCs/>
          <w:i/>
        </w:rPr>
        <w:t>Изделие «</w:t>
      </w:r>
      <w:r w:rsidR="000D031A">
        <w:rPr>
          <w:rFonts w:ascii="Times New Roman" w:hAnsi="Times New Roman" w:cs="Times New Roman"/>
          <w:bCs/>
          <w:i/>
        </w:rPr>
        <w:t>Л</w:t>
      </w:r>
      <w:r w:rsidRPr="000D031A">
        <w:rPr>
          <w:rFonts w:ascii="Times New Roman" w:hAnsi="Times New Roman" w:cs="Times New Roman"/>
          <w:bCs/>
          <w:i/>
        </w:rPr>
        <w:t>ошадка»</w:t>
      </w:r>
      <w:r w:rsidR="000D031A" w:rsidRPr="000D031A">
        <w:rPr>
          <w:rFonts w:ascii="Times New Roman" w:hAnsi="Times New Roman" w:cs="Times New Roman"/>
          <w:bCs/>
          <w:i/>
        </w:rPr>
        <w:t>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Природные материалы для изготовления изделий: пшено, фасоль, семена и т.д. Свойства природных материалов. Аппликация из природного материала. Приём нанесения разметки при помощи кальки.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Понятия: инкубатор, калька, курятник, птичник, птицефабрика.</w:t>
      </w:r>
    </w:p>
    <w:p w:rsidR="00385628" w:rsidRPr="000D031A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0D031A">
        <w:rPr>
          <w:rFonts w:ascii="Times New Roman" w:hAnsi="Times New Roman" w:cs="Times New Roman"/>
          <w:bCs/>
          <w:i/>
        </w:rPr>
        <w:t>Изделия: «Цыплёнок», «Петушок»</w:t>
      </w:r>
      <w:r w:rsidR="000D031A">
        <w:rPr>
          <w:rFonts w:ascii="Times New Roman" w:hAnsi="Times New Roman" w:cs="Times New Roman"/>
          <w:bCs/>
          <w:i/>
        </w:rPr>
        <w:t>.</w:t>
      </w:r>
    </w:p>
    <w:p w:rsidR="00385628" w:rsidRDefault="00385628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Проект «Деревенский двор»</w:t>
      </w:r>
      <w:r w:rsidR="000D031A">
        <w:rPr>
          <w:rFonts w:ascii="Times New Roman" w:hAnsi="Times New Roman" w:cs="Times New Roman"/>
          <w:bCs/>
        </w:rPr>
        <w:t>.</w:t>
      </w:r>
    </w:p>
    <w:p w:rsid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Новый год (1 ч)</w:t>
      </w:r>
    </w:p>
    <w:p w:rsid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История возникновения ёлочных игрушек и традиций празднования Нового года. Симметричные фигуры. Приёмы изготовления изделий из яичной скорлупы.</w:t>
      </w:r>
    </w:p>
    <w:p w:rsidR="000D031A" w:rsidRP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0D031A">
        <w:rPr>
          <w:rFonts w:ascii="Times New Roman" w:hAnsi="Times New Roman" w:cs="Times New Roman"/>
          <w:bCs/>
          <w:i/>
        </w:rPr>
        <w:t>Изделия: «Ёлочные игрушки из яиц»</w:t>
      </w:r>
      <w:r>
        <w:rPr>
          <w:rFonts w:ascii="Times New Roman" w:hAnsi="Times New Roman" w:cs="Times New Roman"/>
          <w:bCs/>
          <w:i/>
        </w:rPr>
        <w:t>.</w:t>
      </w:r>
    </w:p>
    <w:p w:rsid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Строительство (1 ч)</w:t>
      </w:r>
    </w:p>
    <w:p w:rsid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Особенности деревянного зодчества. Знакомство с профессией плотник. Инструменты и материалы, используемые при строительстве избы. Выполнение работы в технике </w:t>
      </w:r>
      <w:proofErr w:type="spellStart"/>
      <w:r>
        <w:rPr>
          <w:rFonts w:ascii="Times New Roman" w:hAnsi="Times New Roman" w:cs="Times New Roman"/>
          <w:bCs/>
        </w:rPr>
        <w:t>полуобъёмная</w:t>
      </w:r>
      <w:proofErr w:type="spellEnd"/>
      <w:r>
        <w:rPr>
          <w:rFonts w:ascii="Times New Roman" w:hAnsi="Times New Roman" w:cs="Times New Roman"/>
          <w:bCs/>
        </w:rPr>
        <w:t xml:space="preserve"> пластика. Особенности разметки деталей сгибанием и придание им объёма, скручивание деталей с помощью карандаша.</w:t>
      </w:r>
    </w:p>
    <w:p w:rsidR="000D031A" w:rsidRP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0D031A">
        <w:rPr>
          <w:rFonts w:ascii="Times New Roman" w:hAnsi="Times New Roman" w:cs="Times New Roman"/>
          <w:bCs/>
          <w:i/>
        </w:rPr>
        <w:t>Изделие «Изба»</w:t>
      </w:r>
      <w:r>
        <w:rPr>
          <w:rFonts w:ascii="Times New Roman" w:hAnsi="Times New Roman" w:cs="Times New Roman"/>
          <w:bCs/>
          <w:i/>
        </w:rPr>
        <w:t>.</w:t>
      </w:r>
    </w:p>
    <w:p w:rsidR="000D031A" w:rsidRPr="00395343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доме (4 ч)</w:t>
      </w:r>
    </w:p>
    <w:p w:rsidR="00395343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Традиции оформления русской избы, правила приёма гостей. Правила работы с новым инструментом – циркулем. Изготовление помпона и игрушки на основе помпона. Работа с нитками и бумагой.</w:t>
      </w:r>
    </w:p>
    <w:p w:rsidR="000D031A" w:rsidRP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0D031A">
        <w:rPr>
          <w:rFonts w:ascii="Times New Roman" w:hAnsi="Times New Roman" w:cs="Times New Roman"/>
          <w:bCs/>
          <w:i/>
        </w:rPr>
        <w:t>Изделие «Домовой»</w:t>
      </w:r>
      <w:r>
        <w:rPr>
          <w:rFonts w:ascii="Times New Roman" w:hAnsi="Times New Roman" w:cs="Times New Roman"/>
          <w:bCs/>
          <w:i/>
        </w:rPr>
        <w:t>.</w:t>
      </w:r>
    </w:p>
    <w:p w:rsidR="000D031A" w:rsidRDefault="000D031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Проект «Убранство избы»</w:t>
      </w:r>
      <w:r w:rsidR="008B7E3A">
        <w:rPr>
          <w:rFonts w:ascii="Times New Roman" w:hAnsi="Times New Roman" w:cs="Times New Roman"/>
          <w:bCs/>
        </w:rPr>
        <w:t>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Убранство русской печи. Утварь. Значение печи в быту. Устройство печи: лежанка, устье, шесток. Печная утварь. Изготовление модели  печи из пластилина. Самостоятельное составление плана изготовления по иллюстрации.</w:t>
      </w:r>
    </w:p>
    <w:p w:rsidR="008B7E3A" w:rsidRP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8B7E3A">
        <w:rPr>
          <w:rFonts w:ascii="Times New Roman" w:hAnsi="Times New Roman" w:cs="Times New Roman"/>
          <w:bCs/>
          <w:i/>
        </w:rPr>
        <w:t>Изделие «Русская печь».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Ткачество. Украшение дома ткаными изделиями. Знакомство со структурой ткани, переплетением нитей. Изготовление модели ковра, освоение способа переплетения полосок бумаги. Выполнение разных видов переплетений. </w:t>
      </w:r>
    </w:p>
    <w:p w:rsidR="008B7E3A" w:rsidRP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8B7E3A">
        <w:rPr>
          <w:rFonts w:ascii="Times New Roman" w:hAnsi="Times New Roman" w:cs="Times New Roman"/>
          <w:bCs/>
          <w:i/>
        </w:rPr>
        <w:t>Изделие «Коврик».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Мебель, традиционная для русской избы.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Конструкции стола и скамейки из картона.</w:t>
      </w:r>
    </w:p>
    <w:p w:rsidR="008B7E3A" w:rsidRP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8B7E3A">
        <w:rPr>
          <w:rFonts w:ascii="Times New Roman" w:hAnsi="Times New Roman" w:cs="Times New Roman"/>
          <w:bCs/>
          <w:i/>
        </w:rPr>
        <w:t>Изделие «Стол и скамья».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Народный костюм (4 ч)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Национальный костюм и особенности его украшения. Виды, свойства и состав тканей. Виды волокон. Работа с нитками и картоном. Освоение приёмов плетения в три нити.</w:t>
      </w:r>
    </w:p>
    <w:p w:rsidR="008B7E3A" w:rsidRDefault="008B7E3A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Понятия: </w:t>
      </w:r>
      <w:r w:rsidR="003A4700">
        <w:rPr>
          <w:rFonts w:ascii="Times New Roman" w:hAnsi="Times New Roman" w:cs="Times New Roman"/>
          <w:bCs/>
        </w:rPr>
        <w:t>волокна, виды волокон, сутаж, плетение.</w:t>
      </w:r>
    </w:p>
    <w:p w:rsidR="005752F9" w:rsidRDefault="005752F9" w:rsidP="00395343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  <w:i/>
        </w:rPr>
      </w:pPr>
      <w:r w:rsidRPr="005752F9">
        <w:rPr>
          <w:rFonts w:ascii="Times New Roman" w:hAnsi="Times New Roman" w:cs="Times New Roman"/>
          <w:bCs/>
          <w:i/>
        </w:rPr>
        <w:lastRenderedPageBreak/>
        <w:t>Изделие «Русская красавица»</w:t>
      </w:r>
    </w:p>
    <w:p w:rsidR="005752F9" w:rsidRPr="005752F9" w:rsidRDefault="005752F9" w:rsidP="00575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52F9">
        <w:rPr>
          <w:rFonts w:ascii="Times New Roman" w:eastAsia="Calibri" w:hAnsi="Times New Roman" w:cs="Times New Roman"/>
          <w:sz w:val="24"/>
          <w:szCs w:val="24"/>
        </w:rPr>
        <w:t xml:space="preserve">Создание национального костюма (женского и мужского). Элементы мужского и женского костюмов. Способы украшения костюмов. Изготовление изделия с помощью технологической карты. Знакомство с правилами разметки ткани. Создание выкроек. Разметка ткани по шаблону. </w:t>
      </w:r>
    </w:p>
    <w:p w:rsidR="005752F9" w:rsidRP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eastAsia="Calibri" w:hAnsi="Times New Roman" w:cs="Times New Roman"/>
          <w:i/>
          <w:lang w:eastAsia="en-US"/>
        </w:rPr>
        <w:t>Изделие: «Костюмы для Ани и Вани»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hAnsi="Times New Roman" w:cs="Times New Roman"/>
          <w:bCs/>
        </w:rPr>
        <w:t>Технология выполнения строчки косых стежков. Работа с ткаными материалами. Разметка ткани по шаблону, изготовление выкройки. Виды ниток и их назначение. Правила работы с иглой, правила техники безопасности при шитье. Организация рабочего места при шитье.</w:t>
      </w:r>
    </w:p>
    <w:p w:rsidR="008B7E3A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hAnsi="Times New Roman" w:cs="Times New Roman"/>
          <w:bCs/>
          <w:i/>
        </w:rPr>
        <w:t>Изделие: «Кошелёк»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hAnsi="Times New Roman" w:cs="Times New Roman"/>
          <w:bCs/>
        </w:rPr>
        <w:t xml:space="preserve">Способ оформления изделий вышивкой. Виды швов и стежков для вышивания. Материалы, инструменты и приспособления для выполнения вышивки. Технология выполнения тамбурных стежков. </w:t>
      </w:r>
    </w:p>
    <w:p w:rsidR="0053304C" w:rsidRPr="005752F9" w:rsidRDefault="005752F9" w:rsidP="0053304C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hAnsi="Times New Roman" w:cs="Times New Roman"/>
          <w:bCs/>
        </w:rPr>
        <w:t>Понятие: пяльцы.</w:t>
      </w:r>
      <w:r w:rsidR="0053304C" w:rsidRPr="0053304C">
        <w:rPr>
          <w:rFonts w:ascii="Times New Roman" w:hAnsi="Times New Roman" w:cs="Times New Roman"/>
          <w:bCs/>
        </w:rPr>
        <w:t xml:space="preserve"> </w:t>
      </w:r>
      <w:r w:rsidR="0053304C" w:rsidRPr="005752F9">
        <w:rPr>
          <w:rFonts w:ascii="Times New Roman" w:hAnsi="Times New Roman" w:cs="Times New Roman"/>
          <w:bCs/>
        </w:rPr>
        <w:t>Профессии: пряха, вышивальщица.</w:t>
      </w:r>
    </w:p>
    <w:p w:rsidR="008B7E3A" w:rsidRPr="00395343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Cs/>
        </w:rPr>
      </w:pPr>
      <w:r w:rsidRPr="005752F9">
        <w:rPr>
          <w:rFonts w:ascii="Times New Roman" w:hAnsi="Times New Roman" w:cs="Times New Roman"/>
          <w:bCs/>
          <w:i/>
        </w:rPr>
        <w:t>Изделие: «Салфетка»</w:t>
      </w:r>
    </w:p>
    <w:p w:rsidR="00354428" w:rsidRDefault="00354428" w:rsidP="00294CE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</w:rPr>
      </w:pPr>
      <w:r w:rsidRPr="00354428">
        <w:rPr>
          <w:rFonts w:ascii="Times New Roman" w:hAnsi="Times New Roman" w:cs="Times New Roman"/>
          <w:b/>
        </w:rPr>
        <w:t>Человек и вода</w:t>
      </w:r>
      <w:r>
        <w:rPr>
          <w:rFonts w:ascii="Times New Roman" w:hAnsi="Times New Roman" w:cs="Times New Roman"/>
          <w:b/>
        </w:rPr>
        <w:t xml:space="preserve"> (3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Вода и её роль в жизни человека. Рыболовство. Приспособления для рыболовства. Новый вид техники – «</w:t>
      </w:r>
      <w:proofErr w:type="spellStart"/>
      <w:r w:rsidRPr="005752F9">
        <w:rPr>
          <w:rFonts w:ascii="Times New Roman" w:hAnsi="Times New Roman" w:cs="Times New Roman"/>
        </w:rPr>
        <w:t>изонить</w:t>
      </w:r>
      <w:proofErr w:type="spellEnd"/>
      <w:r w:rsidRPr="005752F9">
        <w:rPr>
          <w:rFonts w:ascii="Times New Roman" w:hAnsi="Times New Roman" w:cs="Times New Roman"/>
        </w:rPr>
        <w:t>». Рациональное размещение материалов и инструментов на рабочем месте.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Профессия: рыболов.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 xml:space="preserve">Понятия: рыболовство, </w:t>
      </w:r>
      <w:proofErr w:type="spellStart"/>
      <w:r w:rsidRPr="005752F9">
        <w:rPr>
          <w:rFonts w:ascii="Times New Roman" w:hAnsi="Times New Roman" w:cs="Times New Roman"/>
        </w:rPr>
        <w:t>изонить</w:t>
      </w:r>
      <w:proofErr w:type="spellEnd"/>
      <w:r w:rsidRPr="005752F9">
        <w:rPr>
          <w:rFonts w:ascii="Times New Roman" w:hAnsi="Times New Roman" w:cs="Times New Roman"/>
        </w:rPr>
        <w:t>.</w:t>
      </w:r>
    </w:p>
    <w:p w:rsidR="005752F9" w:rsidRP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  <w:i/>
        </w:rPr>
        <w:t>Изделие: композиция «Золотая рыбка»</w:t>
      </w:r>
    </w:p>
    <w:p w:rsidR="0053304C" w:rsidRPr="005752F9" w:rsidRDefault="005752F9" w:rsidP="0053304C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Проект «Аквариум»</w:t>
      </w:r>
      <w:r w:rsidR="0053304C">
        <w:rPr>
          <w:rFonts w:ascii="Times New Roman" w:hAnsi="Times New Roman" w:cs="Times New Roman"/>
        </w:rPr>
        <w:t xml:space="preserve">. </w:t>
      </w:r>
      <w:r w:rsidR="0053304C" w:rsidRPr="0053304C">
        <w:rPr>
          <w:rFonts w:ascii="Times New Roman" w:hAnsi="Times New Roman" w:cs="Times New Roman"/>
        </w:rPr>
        <w:t xml:space="preserve"> </w:t>
      </w:r>
      <w:r w:rsidR="0053304C" w:rsidRPr="005752F9">
        <w:rPr>
          <w:rFonts w:ascii="Times New Roman" w:hAnsi="Times New Roman" w:cs="Times New Roman"/>
        </w:rPr>
        <w:t>Аквариум и аквариумные рыбки. Виды аквариумных рыбок.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Композиция из природных материалов. Соотнесение формы, цвета и фактуры природных материалов с реальными объектами.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Понятие: аквариум.</w:t>
      </w:r>
    </w:p>
    <w:p w:rsidR="005752F9" w:rsidRP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  <w:i/>
        </w:rPr>
        <w:t>Изделие: «Аквариум»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proofErr w:type="spellStart"/>
      <w:r w:rsidRPr="005752F9">
        <w:rPr>
          <w:rFonts w:ascii="Times New Roman" w:hAnsi="Times New Roman" w:cs="Times New Roman"/>
        </w:rPr>
        <w:t>Полуобъёмная</w:t>
      </w:r>
      <w:proofErr w:type="spellEnd"/>
      <w:r w:rsidRPr="005752F9">
        <w:rPr>
          <w:rFonts w:ascii="Times New Roman" w:hAnsi="Times New Roman" w:cs="Times New Roman"/>
        </w:rPr>
        <w:t xml:space="preserve"> аппликация. Работа с бумагой и волокнистыми материалами. Знакомство со сказочным морским персонажем. Использование литературных текстов для презентации изделия.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Понятия: русалка, сирена.</w:t>
      </w:r>
    </w:p>
    <w:p w:rsid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Изделие «Русалка»</w:t>
      </w:r>
    </w:p>
    <w:p w:rsidR="00354428" w:rsidRDefault="00354428" w:rsidP="00294CE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</w:rPr>
      </w:pPr>
      <w:r w:rsidRPr="00354428">
        <w:rPr>
          <w:rFonts w:ascii="Times New Roman" w:hAnsi="Times New Roman" w:cs="Times New Roman"/>
          <w:b/>
        </w:rPr>
        <w:t>Человек и воздух</w:t>
      </w:r>
      <w:r>
        <w:rPr>
          <w:rFonts w:ascii="Times New Roman" w:hAnsi="Times New Roman" w:cs="Times New Roman"/>
          <w:b/>
        </w:rPr>
        <w:t xml:space="preserve"> (3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Птица счастья (1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 xml:space="preserve">Значение птицы в культуре. Оберег. Способы работы с бумагой: сгибание, складывание. Освоение техники оригами. 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Понятия: оберег, оригами.</w:t>
      </w:r>
    </w:p>
    <w:p w:rsid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i/>
        </w:rPr>
      </w:pPr>
      <w:r w:rsidRPr="005752F9">
        <w:rPr>
          <w:rFonts w:ascii="Times New Roman" w:hAnsi="Times New Roman" w:cs="Times New Roman"/>
          <w:i/>
        </w:rPr>
        <w:t>Изделие: «Птица счастья»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Использование ветра (2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Использование силы ветра человеком. Работа с бумагой. Изготовление объёмной модели мельницы на основе развёртки. Самостоятельное составление плана изготовления изделия.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Понятие: мельница.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Профессия: мельник.</w:t>
      </w:r>
    </w:p>
    <w:p w:rsid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i/>
        </w:rPr>
      </w:pPr>
      <w:r w:rsidRPr="005752F9">
        <w:rPr>
          <w:rFonts w:ascii="Times New Roman" w:hAnsi="Times New Roman" w:cs="Times New Roman"/>
          <w:i/>
        </w:rPr>
        <w:t>Изделие: «Ветряная мельница»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Флюгер, его назначение, конструктивные особенности, использование.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Новый вид материала – фольга. Свойства фольги. Использование фольги.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Соединение деталей при помощи скрепки.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Понятия: фольга, флюгер.</w:t>
      </w:r>
    </w:p>
    <w:p w:rsidR="005752F9" w:rsidRDefault="005752F9" w:rsidP="00294CE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  <w:i/>
        </w:rPr>
        <w:t>Изделие: «Флюгер»</w:t>
      </w:r>
    </w:p>
    <w:p w:rsidR="00354428" w:rsidRDefault="00354428" w:rsidP="00294CEC">
      <w:pPr>
        <w:pStyle w:val="Style5"/>
        <w:widowControl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  <w:b/>
        </w:rPr>
      </w:pPr>
      <w:r w:rsidRPr="00354428">
        <w:rPr>
          <w:rFonts w:ascii="Times New Roman" w:hAnsi="Times New Roman" w:cs="Times New Roman"/>
          <w:b/>
        </w:rPr>
        <w:t>Человек и информация</w:t>
      </w:r>
      <w:r>
        <w:rPr>
          <w:rFonts w:ascii="Times New Roman" w:hAnsi="Times New Roman" w:cs="Times New Roman"/>
          <w:b/>
        </w:rPr>
        <w:t xml:space="preserve"> (4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Книгопечатание (1 ч)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 xml:space="preserve">История книгопечатания. Способы создания книги. Значение книги для человека. </w:t>
      </w:r>
      <w:r w:rsidRPr="005752F9">
        <w:rPr>
          <w:rFonts w:ascii="Times New Roman" w:hAnsi="Times New Roman" w:cs="Times New Roman"/>
        </w:rPr>
        <w:lastRenderedPageBreak/>
        <w:t>Оформление разных видов книг.</w:t>
      </w:r>
    </w:p>
    <w:p w:rsidR="0053304C" w:rsidRPr="005752F9" w:rsidRDefault="005752F9" w:rsidP="0053304C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Выполнение чертежей, разметка по линейке.</w:t>
      </w:r>
      <w:r w:rsidR="0053304C" w:rsidRPr="0053304C">
        <w:rPr>
          <w:rFonts w:ascii="Times New Roman" w:hAnsi="Times New Roman" w:cs="Times New Roman"/>
        </w:rPr>
        <w:t xml:space="preserve"> </w:t>
      </w:r>
      <w:r w:rsidR="0053304C" w:rsidRPr="005752F9">
        <w:rPr>
          <w:rFonts w:ascii="Times New Roman" w:hAnsi="Times New Roman" w:cs="Times New Roman"/>
        </w:rPr>
        <w:t>Правила разметки по линейке.</w:t>
      </w:r>
    </w:p>
    <w:p w:rsidR="005752F9" w:rsidRPr="005752F9" w:rsidRDefault="005752F9" w:rsidP="005752F9">
      <w:pPr>
        <w:pStyle w:val="Style5"/>
        <w:tabs>
          <w:tab w:val="left" w:pos="494"/>
        </w:tabs>
        <w:spacing w:line="240" w:lineRule="auto"/>
        <w:ind w:firstLine="0"/>
        <w:rPr>
          <w:rFonts w:ascii="Times New Roman" w:hAnsi="Times New Roman" w:cs="Times New Roman"/>
        </w:rPr>
      </w:pPr>
      <w:r w:rsidRPr="005752F9">
        <w:rPr>
          <w:rFonts w:ascii="Times New Roman" w:hAnsi="Times New Roman" w:cs="Times New Roman"/>
        </w:rPr>
        <w:t>Понятия: книгопечатание, книжка-ширма.</w:t>
      </w:r>
    </w:p>
    <w:p w:rsidR="005752F9" w:rsidRPr="005752F9" w:rsidRDefault="005752F9" w:rsidP="005752F9">
      <w:pPr>
        <w:pStyle w:val="Style5"/>
        <w:widowControl/>
        <w:tabs>
          <w:tab w:val="left" w:pos="494"/>
        </w:tabs>
        <w:spacing w:line="240" w:lineRule="auto"/>
        <w:ind w:firstLine="0"/>
        <w:rPr>
          <w:rStyle w:val="FontStyle21"/>
          <w:sz w:val="24"/>
          <w:szCs w:val="24"/>
        </w:rPr>
      </w:pPr>
      <w:r w:rsidRPr="005752F9">
        <w:rPr>
          <w:rFonts w:ascii="Times New Roman" w:hAnsi="Times New Roman" w:cs="Times New Roman"/>
          <w:i/>
        </w:rPr>
        <w:t>Изделие: «Книжка-ширма»</w:t>
      </w:r>
    </w:p>
    <w:p w:rsidR="005752F9" w:rsidRPr="005752F9" w:rsidRDefault="005752F9" w:rsidP="00575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2F9">
        <w:rPr>
          <w:rFonts w:ascii="Times New Roman" w:hAnsi="Times New Roman" w:cs="Times New Roman"/>
          <w:sz w:val="24"/>
          <w:szCs w:val="24"/>
        </w:rPr>
        <w:t>Поиск информации в Интернете</w:t>
      </w:r>
      <w:r>
        <w:rPr>
          <w:rFonts w:ascii="Times New Roman" w:hAnsi="Times New Roman" w:cs="Times New Roman"/>
          <w:sz w:val="24"/>
          <w:szCs w:val="24"/>
        </w:rPr>
        <w:t xml:space="preserve"> (3</w:t>
      </w:r>
      <w:r w:rsidRPr="005752F9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5752F9" w:rsidRPr="005752F9" w:rsidRDefault="005752F9" w:rsidP="00575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2F9">
        <w:rPr>
          <w:rFonts w:ascii="Times New Roman" w:hAnsi="Times New Roman" w:cs="Times New Roman"/>
          <w:sz w:val="24"/>
          <w:szCs w:val="24"/>
        </w:rPr>
        <w:t>Способы поиска информации. Правила набора текста. Поиск в Интернете информации об издательстве «Просвещение».</w:t>
      </w:r>
    </w:p>
    <w:p w:rsidR="005752F9" w:rsidRPr="005752F9" w:rsidRDefault="005752F9" w:rsidP="00575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2F9">
        <w:rPr>
          <w:rFonts w:ascii="Times New Roman" w:hAnsi="Times New Roman" w:cs="Times New Roman"/>
          <w:sz w:val="24"/>
          <w:szCs w:val="24"/>
        </w:rPr>
        <w:t>Понятия: компьютер, Интернет, набор текста.</w:t>
      </w:r>
    </w:p>
    <w:p w:rsidR="00294CEC" w:rsidRDefault="005752F9" w:rsidP="00575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2F9">
        <w:rPr>
          <w:rFonts w:ascii="Times New Roman" w:hAnsi="Times New Roman" w:cs="Times New Roman"/>
          <w:i/>
          <w:sz w:val="24"/>
          <w:szCs w:val="24"/>
        </w:rPr>
        <w:t>Практическая работа: «Ищем информацию в Интернете»</w:t>
      </w:r>
    </w:p>
    <w:p w:rsidR="00132BAA" w:rsidRDefault="00132BAA" w:rsidP="00294C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845" w:rsidRDefault="004B1845" w:rsidP="00401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845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4B1845" w:rsidRPr="004F15F9" w:rsidRDefault="004B1845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5F9">
        <w:rPr>
          <w:rFonts w:ascii="Times New Roman" w:hAnsi="Times New Roman" w:cs="Times New Roman"/>
          <w:b/>
          <w:sz w:val="24"/>
          <w:szCs w:val="24"/>
        </w:rPr>
        <w:t xml:space="preserve">Общекультурные и </w:t>
      </w:r>
      <w:proofErr w:type="spellStart"/>
      <w:r w:rsidRPr="004F15F9"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 w:rsidRPr="004F15F9">
        <w:rPr>
          <w:rFonts w:ascii="Times New Roman" w:hAnsi="Times New Roman" w:cs="Times New Roman"/>
          <w:b/>
          <w:sz w:val="24"/>
          <w:szCs w:val="24"/>
        </w:rPr>
        <w:t xml:space="preserve"> компетенции. Основы культуры труда.</w:t>
      </w:r>
    </w:p>
    <w:p w:rsidR="001332B1" w:rsidRPr="001332B1" w:rsidRDefault="001332B1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32B1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1332B1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B1845">
        <w:rPr>
          <w:rFonts w:ascii="Times New Roman" w:hAnsi="Times New Roman" w:cs="Times New Roman"/>
          <w:sz w:val="24"/>
          <w:szCs w:val="24"/>
        </w:rPr>
        <w:t>организовывать свое рабочее место в   зависимости от вида работы, выполнять доступные действия по самообслуживанию и доступные виды домашнего труда.</w:t>
      </w:r>
    </w:p>
    <w:p w:rsidR="001332B1" w:rsidRPr="001332B1" w:rsidRDefault="001332B1" w:rsidP="001332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332B1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t>- уважительно относиться к труду людей;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t>- понимать культурно-историческую ценность традиций, отраженных в предметном мире,  и уважать их;</w:t>
      </w:r>
    </w:p>
    <w:p w:rsidR="001332B1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4B1845" w:rsidRDefault="004B1845" w:rsidP="00133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845" w:rsidRDefault="004B1845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5F9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</w:t>
      </w:r>
    </w:p>
    <w:p w:rsidR="001332B1" w:rsidRDefault="001332B1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1332B1" w:rsidRPr="001332B1" w:rsidRDefault="001332B1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применять приёмы  безопасной работы ручными инструментами: чертежными (линейка, угольник, циркуль), режущими (ножницы) и колющими (игла);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 xml:space="preserve"> выполнять символические действия моделирования и преобразования модели и работать с простейшей технической документацией: распознавать  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  <w:proofErr w:type="gramEnd"/>
    </w:p>
    <w:p w:rsidR="001332B1" w:rsidRPr="00C6415D" w:rsidRDefault="001332B1" w:rsidP="001332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415D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t xml:space="preserve">- 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1332B1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lastRenderedPageBreak/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1332B1" w:rsidRPr="004B1845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2B1" w:rsidRPr="004F15F9" w:rsidRDefault="001332B1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5F9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4B1845" w:rsidRPr="00C6415D" w:rsidRDefault="001332B1" w:rsidP="004B18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415D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B1A">
        <w:rPr>
          <w:rFonts w:ascii="Times New Roman" w:hAnsi="Times New Roman" w:cs="Times New Roman"/>
          <w:sz w:val="24"/>
          <w:szCs w:val="24"/>
        </w:rPr>
        <w:t>выделять детали конструкции, называть их форму и определять  способ соединения;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B1A">
        <w:rPr>
          <w:rFonts w:ascii="Times New Roman" w:hAnsi="Times New Roman" w:cs="Times New Roman"/>
          <w:sz w:val="24"/>
          <w:szCs w:val="24"/>
        </w:rPr>
        <w:t>анализировать конструкцию изделия по рисунку, фотографии, схеме и готовому образцу;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B1A">
        <w:rPr>
          <w:rFonts w:ascii="Times New Roman" w:hAnsi="Times New Roman" w:cs="Times New Roman"/>
          <w:sz w:val="24"/>
          <w:szCs w:val="24"/>
        </w:rPr>
        <w:t>изменять детали  конструкции изделия для создания разных вариантов изделии;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B1A">
        <w:rPr>
          <w:rFonts w:ascii="Times New Roman" w:hAnsi="Times New Roman" w:cs="Times New Roman"/>
          <w:sz w:val="24"/>
          <w:szCs w:val="24"/>
        </w:rPr>
        <w:t>анализировать текстовый и слайдовый план изготовления изделия;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3B1A">
        <w:rPr>
          <w:rFonts w:ascii="Times New Roman" w:hAnsi="Times New Roman" w:cs="Times New Roman"/>
          <w:sz w:val="24"/>
          <w:szCs w:val="24"/>
        </w:rPr>
        <w:t>изготавливать конструкцию по слайдовому плану или заданным условиям</w:t>
      </w:r>
      <w:r w:rsidRPr="00413B1A">
        <w:rPr>
          <w:rFonts w:ascii="Times New Roman" w:hAnsi="Times New Roman" w:cs="Times New Roman"/>
          <w:i/>
          <w:sz w:val="24"/>
          <w:szCs w:val="24"/>
        </w:rPr>
        <w:t>.</w:t>
      </w:r>
    </w:p>
    <w:p w:rsidR="001332B1" w:rsidRPr="00C6415D" w:rsidRDefault="001332B1" w:rsidP="001332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415D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3B1A">
        <w:rPr>
          <w:rFonts w:ascii="Times New Roman" w:hAnsi="Times New Roman" w:cs="Times New Roman"/>
          <w:i/>
          <w:sz w:val="24"/>
          <w:szCs w:val="24"/>
        </w:rPr>
        <w:t>- изменять конструкцию изделия и способ соединения деталей;</w:t>
      </w:r>
    </w:p>
    <w:p w:rsidR="001332B1" w:rsidRPr="00413B1A" w:rsidRDefault="001332B1" w:rsidP="001332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13B1A">
        <w:rPr>
          <w:rFonts w:ascii="Times New Roman" w:hAnsi="Times New Roman" w:cs="Times New Roman"/>
          <w:i/>
          <w:sz w:val="24"/>
          <w:szCs w:val="24"/>
        </w:rPr>
        <w:t>- создавать собственную конструкцию изделия по заданному образцу.</w:t>
      </w:r>
    </w:p>
    <w:p w:rsidR="004B1845" w:rsidRPr="004B1845" w:rsidRDefault="004B1845" w:rsidP="00133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15D" w:rsidRPr="004F15F9" w:rsidRDefault="00C6415D" w:rsidP="00C641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компетентность</w:t>
      </w:r>
    </w:p>
    <w:p w:rsidR="00413B1A" w:rsidRPr="0053304C" w:rsidRDefault="0053304C" w:rsidP="00413B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304C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53304C" w:rsidRPr="004B1845" w:rsidRDefault="0053304C" w:rsidP="00533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B1845">
        <w:rPr>
          <w:rFonts w:ascii="Times New Roman" w:hAnsi="Times New Roman" w:cs="Times New Roman"/>
          <w:sz w:val="24"/>
          <w:szCs w:val="24"/>
        </w:rPr>
        <w:t xml:space="preserve">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53304C" w:rsidRPr="004B1845" w:rsidRDefault="0053304C" w:rsidP="00533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 xml:space="preserve">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413B1A" w:rsidRPr="00413B1A" w:rsidRDefault="0053304C" w:rsidP="005330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845">
        <w:rPr>
          <w:rFonts w:ascii="Times New Roman" w:hAnsi="Times New Roman" w:cs="Times New Roman"/>
          <w:sz w:val="24"/>
          <w:szCs w:val="24"/>
        </w:rPr>
        <w:t>создавать небольшие тексты, иллюстрации к устному рассказу, используя редакторы текстов и презентаций.</w:t>
      </w:r>
    </w:p>
    <w:p w:rsidR="00413B1A" w:rsidRPr="0053304C" w:rsidRDefault="0053304C" w:rsidP="00413B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3304C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4B1845" w:rsidRPr="004B1845" w:rsidRDefault="0053304C" w:rsidP="004B18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845">
        <w:rPr>
          <w:rFonts w:ascii="Times New Roman" w:hAnsi="Times New Roman" w:cs="Times New Roman"/>
          <w:i/>
          <w:sz w:val="24"/>
          <w:szCs w:val="24"/>
        </w:rPr>
        <w:t>- 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4B1845" w:rsidRPr="004B1845" w:rsidRDefault="004B1845" w:rsidP="004B18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BE6" w:rsidRDefault="001332B1" w:rsidP="001332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01BE6" w:rsidRPr="00401BE6">
        <w:rPr>
          <w:rFonts w:ascii="Times New Roman" w:hAnsi="Times New Roman" w:cs="Times New Roman"/>
          <w:b/>
          <w:sz w:val="24"/>
          <w:szCs w:val="24"/>
        </w:rPr>
        <w:t>Планируемы результаты освоения предмета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2F3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2F35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8D2F35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8D2F35">
        <w:rPr>
          <w:rFonts w:ascii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положительное отношение к труду  и профессиональной деятельности человека, как создателя и хранителя этнокультурного наследия</w:t>
      </w:r>
      <w:r w:rsidRPr="008D2F35">
        <w:rPr>
          <w:rFonts w:ascii="Times New Roman" w:hAnsi="Times New Roman" w:cs="Times New Roman"/>
          <w:i/>
          <w:sz w:val="24"/>
          <w:szCs w:val="24"/>
        </w:rPr>
        <w:t>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ценностное и бережное отношение к окружающему миру и результату деятельности человека и культурно историческому наследию;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интерес к поисково-исследовательской деятельности, предлагаемой в заданиях учебника;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представление о причинах успеха и неуспеха в предметно-практической деятельности;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 xml:space="preserve">основные критерии оценивания  деятельности  других учеников на основе заданных в учебнике критериев и ответов на «Вопросы юного технолога»; 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этические нормы (сотрудничества, взаимопомощи, ответственности)  при изготовлении изделия, работе в паре и выполнении проекта;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представления о значении проектной деятельности.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интерес к конструктивной деятельности;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F35">
        <w:rPr>
          <w:rFonts w:ascii="Times New Roman" w:hAnsi="Times New Roman" w:cs="Times New Roman"/>
          <w:sz w:val="24"/>
          <w:szCs w:val="24"/>
        </w:rPr>
        <w:t>простейшие навыки самообслуживания (уход за одеждой, ремонт одежды);</w:t>
      </w:r>
    </w:p>
    <w:p w:rsidR="008D2F35" w:rsidRPr="008D2F35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D2F35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для формирования:</w:t>
      </w:r>
      <w:proofErr w:type="gramEnd"/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внутренней позиции школьника на уровне положительного отношения к трудовой деятельности;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этических норм (долга) на основе анализа взаимодействия учеников при изготовлении изделия;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lastRenderedPageBreak/>
        <w:t>- ценности коллективного труда в процессе создания изделия и реализации проекта;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способность оценивать свою деятельность, определяя по заданным критериям  её успешность или </w:t>
      </w:r>
      <w:proofErr w:type="spellStart"/>
      <w:r w:rsidRPr="001332B1">
        <w:rPr>
          <w:rFonts w:ascii="Times New Roman" w:hAnsi="Times New Roman" w:cs="Times New Roman"/>
          <w:i/>
          <w:sz w:val="24"/>
          <w:szCs w:val="24"/>
        </w:rPr>
        <w:t>неуспешность</w:t>
      </w:r>
      <w:proofErr w:type="spellEnd"/>
      <w:r w:rsidRPr="001332B1">
        <w:rPr>
          <w:rFonts w:ascii="Times New Roman" w:hAnsi="Times New Roman" w:cs="Times New Roman"/>
          <w:i/>
          <w:sz w:val="24"/>
          <w:szCs w:val="24"/>
        </w:rPr>
        <w:t>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представление о себе как о гражданине России;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бережного и уважительного  отношения к культурно-историческому наследию страны и родного края; 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уважительного отношения к людям и результатам их трудовой деятельности.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эстетических чувств (прекрасного и безобразного);</w:t>
      </w:r>
    </w:p>
    <w:p w:rsidR="008D2F35" w:rsidRPr="001332B1" w:rsidRDefault="008D2F35" w:rsidP="008D2F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потребность в творческой де</w:t>
      </w:r>
      <w:r w:rsidR="001332B1">
        <w:rPr>
          <w:rFonts w:ascii="Times New Roman" w:hAnsi="Times New Roman" w:cs="Times New Roman"/>
          <w:i/>
          <w:sz w:val="24"/>
          <w:szCs w:val="24"/>
        </w:rPr>
        <w:t>ятельности.</w:t>
      </w:r>
    </w:p>
    <w:p w:rsidR="008D2F35" w:rsidRDefault="008D2F35" w:rsidP="00986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BD7" w:rsidRDefault="00E85BD7" w:rsidP="00986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B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5BD7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во втором классе являются:</w:t>
      </w:r>
    </w:p>
    <w:p w:rsidR="00E85BD7" w:rsidRDefault="00E85BD7" w:rsidP="00986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BD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7C0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8A27C0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8A27C0">
        <w:rPr>
          <w:rFonts w:ascii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принимать  и сохранять учебную задачу при выполнении изделия;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 xml:space="preserve">- 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учителя; 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изменять план выполнения работы при изменении конструкции или материалов;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проводить рефлексию своих действий  по выполнению изделия при помощи учителя;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осуществлять действия по  заданному правилу и собственному плану;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контролировать свою деятельность при выполнении изделия на основе текстового плана;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7C0">
        <w:rPr>
          <w:rFonts w:ascii="Times New Roman" w:hAnsi="Times New Roman" w:cs="Times New Roman"/>
          <w:sz w:val="24"/>
          <w:szCs w:val="24"/>
        </w:rPr>
        <w:t>- проводить оценку своих действий на основе заданных в учебнике критериев и «Вопросов юного технолога» и корректировать их.</w:t>
      </w:r>
    </w:p>
    <w:p w:rsidR="008A27C0" w:rsidRPr="008A27C0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A27C0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для формирования:</w:t>
      </w:r>
      <w:proofErr w:type="gramEnd"/>
    </w:p>
    <w:p w:rsidR="008A27C0" w:rsidRPr="001332B1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работать над проектом под руководством учителя и с помощью рубрики «Вопросы юного технолога»: ставить цель; составлять план, определяя задачи каждого этапа   работы над изделием, распределять роли;  </w:t>
      </w:r>
    </w:p>
    <w:p w:rsidR="008A27C0" w:rsidRPr="001332B1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проводить самооценку; обсуждать и изменять план работы в зависимости от условий;</w:t>
      </w:r>
    </w:p>
    <w:p w:rsidR="001332B1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выделять познавательную задачу из практического задания;</w:t>
      </w:r>
    </w:p>
    <w:p w:rsidR="008A27C0" w:rsidRPr="001332B1" w:rsidRDefault="008A27C0" w:rsidP="008A2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воспринимать  оценку своей работы данную учителем и товарищами и вн</w:t>
      </w:r>
      <w:r w:rsidR="001332B1">
        <w:rPr>
          <w:rFonts w:ascii="Times New Roman" w:hAnsi="Times New Roman" w:cs="Times New Roman"/>
          <w:i/>
          <w:sz w:val="24"/>
          <w:szCs w:val="24"/>
        </w:rPr>
        <w:t>осить изменения в свои действия.</w:t>
      </w:r>
    </w:p>
    <w:p w:rsidR="008A27C0" w:rsidRDefault="008A27C0" w:rsidP="00986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BD7" w:rsidRDefault="00E85BD7" w:rsidP="00986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CD2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C65CD2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C65CD2">
        <w:rPr>
          <w:rFonts w:ascii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 xml:space="preserve">находить и выделять необходимую информацию из текстов и иллюстраций; 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 xml:space="preserve">высказывать  рассуждения, обосновывать и доказывать свой выбор, пользуясь материалами учебника, 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 xml:space="preserve">проводить защиту проекта по заданному плану; 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>использовать знаки, символы, схемы для заполнения технологической карты и работе с материалами учебника;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 xml:space="preserve">проводить анализ изделий   и определять или дополнять последовательность их выполнения под руководством учителя; 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 реальные объекты и изделия;</w:t>
      </w:r>
    </w:p>
    <w:p w:rsidR="00C65CD2" w:rsidRPr="00C65CD2" w:rsidRDefault="00C65CD2" w:rsidP="00C65C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5CD2">
        <w:rPr>
          <w:rFonts w:ascii="Times New Roman" w:hAnsi="Times New Roman" w:cs="Times New Roman"/>
          <w:sz w:val="24"/>
          <w:szCs w:val="24"/>
        </w:rPr>
        <w:t>находить закономерности, устанавливать причинно-следственные связи между реальными объектами и явлениями под руководством учителя;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F1CEF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для формирования:</w:t>
      </w:r>
      <w:proofErr w:type="gramEnd"/>
    </w:p>
    <w:p w:rsidR="002F1CEF" w:rsidRPr="001332B1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создавать небольшие устные сообщения, используя  материалы учебника,  собственные знания и опыт;</w:t>
      </w:r>
    </w:p>
    <w:p w:rsidR="002F1CEF" w:rsidRPr="001332B1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выделять информацию из текстов и устных высказываний, переводить ее в различные знаково-символические  системы, выделять учебные и познавательные задачи;</w:t>
      </w:r>
    </w:p>
    <w:p w:rsidR="002F1CEF" w:rsidRPr="001332B1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проводить сравнение предметов,  явлений и изделий по самостоятельно предложенным критериям;</w:t>
      </w:r>
    </w:p>
    <w:p w:rsidR="002F1CEF" w:rsidRPr="001332B1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lastRenderedPageBreak/>
        <w:t>- находить информацию по заданным основаниям и собственным интересам и потребностям;</w:t>
      </w:r>
    </w:p>
    <w:p w:rsidR="002F1CEF" w:rsidRPr="001332B1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читать и работать с текстами с целью использования информации в практической деятельности.</w:t>
      </w:r>
    </w:p>
    <w:p w:rsidR="00C65CD2" w:rsidRPr="00C65CD2" w:rsidRDefault="00C65CD2" w:rsidP="00986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BD7" w:rsidRPr="00E85BD7" w:rsidRDefault="00E85BD7" w:rsidP="00986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D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CEF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Pr="002F1CEF"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 w:rsidRPr="002F1CEF">
        <w:rPr>
          <w:rFonts w:ascii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1CEF">
        <w:rPr>
          <w:rFonts w:ascii="Times New Roman" w:hAnsi="Times New Roman" w:cs="Times New Roman"/>
          <w:sz w:val="24"/>
          <w:szCs w:val="24"/>
        </w:rPr>
        <w:t>слушать собеседника, допускать возможность существования другого суждения, мнения;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1CEF">
        <w:rPr>
          <w:rFonts w:ascii="Times New Roman" w:hAnsi="Times New Roman" w:cs="Times New Roman"/>
          <w:sz w:val="24"/>
          <w:szCs w:val="24"/>
        </w:rPr>
        <w:t>уметь договариваться и приходить к общему решению, учитывая мнение партнера при работе в паре и  над проектом;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1CEF">
        <w:rPr>
          <w:rFonts w:ascii="Times New Roman" w:hAnsi="Times New Roman" w:cs="Times New Roman"/>
          <w:sz w:val="24"/>
          <w:szCs w:val="24"/>
        </w:rPr>
        <w:t>выполнять работу в паре: договариваться о  правилах взаимодействия, общаться с партнером в соответствии с определёнными правилами;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1CEF">
        <w:rPr>
          <w:rFonts w:ascii="Times New Roman" w:hAnsi="Times New Roman" w:cs="Times New Roman"/>
          <w:sz w:val="24"/>
          <w:szCs w:val="24"/>
        </w:rPr>
        <w:t>формулировать высказывания, задавать вопросы адекватные ситуации и учебной задачи;</w:t>
      </w:r>
    </w:p>
    <w:p w:rsidR="002F1CEF" w:rsidRPr="002F1CEF" w:rsidRDefault="002F1CEF" w:rsidP="002F1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1CEF">
        <w:rPr>
          <w:rFonts w:ascii="Times New Roman" w:hAnsi="Times New Roman" w:cs="Times New Roman"/>
          <w:sz w:val="24"/>
          <w:szCs w:val="24"/>
        </w:rPr>
        <w:t>проявлять инициативу в ситуации общения.</w:t>
      </w:r>
    </w:p>
    <w:p w:rsidR="00BE249E" w:rsidRPr="00BE249E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249E">
        <w:rPr>
          <w:rFonts w:ascii="Times New Roman" w:hAnsi="Times New Roman" w:cs="Times New Roman"/>
          <w:b/>
          <w:sz w:val="24"/>
          <w:szCs w:val="24"/>
        </w:rPr>
        <w:t>Обучающиеся получат возможность для формирования:</w:t>
      </w:r>
      <w:proofErr w:type="gramEnd"/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воспринимать  аргументы, приводимые собеседником; </w:t>
      </w:r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соотносить мнение партнера со своим, </w:t>
      </w:r>
      <w:proofErr w:type="gramStart"/>
      <w:r w:rsidRPr="001332B1">
        <w:rPr>
          <w:rFonts w:ascii="Times New Roman" w:hAnsi="Times New Roman" w:cs="Times New Roman"/>
          <w:i/>
          <w:sz w:val="24"/>
          <w:szCs w:val="24"/>
        </w:rPr>
        <w:t>высказывать свою оценку</w:t>
      </w:r>
      <w:proofErr w:type="gramEnd"/>
      <w:r w:rsidRPr="001332B1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приводя аргументы «за» и «против»;</w:t>
      </w:r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 xml:space="preserve">- учится договариваться, учитывая интересы партнера и свои; </w:t>
      </w:r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вести диалог на заданную тему;</w:t>
      </w:r>
    </w:p>
    <w:p w:rsidR="00BE249E" w:rsidRPr="001332B1" w:rsidRDefault="00BE249E" w:rsidP="00BE24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2B1">
        <w:rPr>
          <w:rFonts w:ascii="Times New Roman" w:hAnsi="Times New Roman" w:cs="Times New Roman"/>
          <w:i/>
          <w:sz w:val="24"/>
          <w:szCs w:val="24"/>
        </w:rPr>
        <w:t>- использовать средства общения для решения простейших коммуникативных задач.</w:t>
      </w:r>
    </w:p>
    <w:p w:rsidR="00E85BD7" w:rsidRDefault="00E85BD7" w:rsidP="00986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/>
          <w:bCs/>
          <w:iCs/>
          <w:sz w:val="24"/>
          <w:szCs w:val="24"/>
        </w:rPr>
        <w:t>Чтение: работа с информацией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Учащийся научится: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сравнивать между собой объекты, описанные в тексте, выделяя два</w:t>
      </w:r>
      <w:r w:rsidRPr="004F15F9">
        <w:rPr>
          <w:rFonts w:ascii="Times New Roman" w:hAnsi="Times New Roman" w:cs="Times New Roman"/>
          <w:bCs/>
          <w:iCs/>
          <w:sz w:val="24"/>
          <w:szCs w:val="24"/>
        </w:rPr>
        <w:noBreakHyphen/>
        <w:t>три существенных признака.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работать с информацией, представленной в разных форматах (текст, рисунок, таблица, диаграмма, схема);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 ориентироваться в соответствующих возрасту словарях и справочниках;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 xml:space="preserve">- преобразовывать информацию из сплошного текста в таблицу (дополнять таблицу информацией из текста); 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заполнять предложенные схемы с опорой на прочитанный текст;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находить информацию, факты, заданные в тексте в явном виде: числовые данные, отношения  и зависимости;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15F9">
        <w:rPr>
          <w:rFonts w:ascii="Times New Roman" w:hAnsi="Times New Roman" w:cs="Times New Roman"/>
          <w:bCs/>
          <w:iCs/>
          <w:sz w:val="24"/>
          <w:szCs w:val="24"/>
        </w:rPr>
        <w:t>- определять последовательность выполнения действий, составлять простейшую инструкцию из двух трех шагов (на основе предложенного набора действий).</w:t>
      </w:r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DB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C6DB8">
        <w:rPr>
          <w:rFonts w:ascii="Times New Roman" w:hAnsi="Times New Roman" w:cs="Times New Roman"/>
          <w:sz w:val="24"/>
          <w:szCs w:val="24"/>
        </w:rPr>
        <w:t xml:space="preserve">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C6DB8">
        <w:rPr>
          <w:rFonts w:ascii="Times New Roman" w:hAnsi="Times New Roman" w:cs="Times New Roman"/>
          <w:sz w:val="24"/>
          <w:szCs w:val="24"/>
        </w:rPr>
        <w:t>своение первоначальных представлений о материальной культуре как продукте предметно-преобразующей деятельности человека.</w:t>
      </w: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C6DB8">
        <w:rPr>
          <w:rFonts w:ascii="Times New Roman" w:hAnsi="Times New Roman" w:cs="Times New Roman"/>
          <w:sz w:val="24"/>
          <w:szCs w:val="24"/>
        </w:rPr>
        <w:t>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3C6DB8">
        <w:rPr>
          <w:rFonts w:ascii="Times New Roman" w:hAnsi="Times New Roman" w:cs="Times New Roman"/>
          <w:sz w:val="24"/>
          <w:szCs w:val="24"/>
        </w:rPr>
        <w:t>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3C6DB8" w:rsidRPr="003C6DB8" w:rsidRDefault="003C6DB8" w:rsidP="003C6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C6DB8">
        <w:rPr>
          <w:rFonts w:ascii="Times New Roman" w:hAnsi="Times New Roman" w:cs="Times New Roman"/>
          <w:sz w:val="24"/>
          <w:szCs w:val="24"/>
        </w:rPr>
        <w:t>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bookmarkStart w:id="0" w:name="_GoBack"/>
      <w:bookmarkEnd w:id="0"/>
    </w:p>
    <w:p w:rsidR="004F15F9" w:rsidRP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5F9" w:rsidRDefault="004F15F9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5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4A0" w:rsidRPr="004F15F9" w:rsidRDefault="000C64A0" w:rsidP="004F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5F9" w:rsidRDefault="004F15F9" w:rsidP="00986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F15F9" w:rsidSect="00294CEC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2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3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6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/>
      </w:rPr>
    </w:lvl>
  </w:abstractNum>
  <w:abstractNum w:abstractNumId="4">
    <w:nsid w:val="04A67292"/>
    <w:multiLevelType w:val="hybridMultilevel"/>
    <w:tmpl w:val="4C1413D8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83DEE"/>
    <w:multiLevelType w:val="hybridMultilevel"/>
    <w:tmpl w:val="EDBA8CC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6">
    <w:nsid w:val="1EC07287"/>
    <w:multiLevelType w:val="hybridMultilevel"/>
    <w:tmpl w:val="F352421E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>
    <w:nsid w:val="30863A40"/>
    <w:multiLevelType w:val="hybridMultilevel"/>
    <w:tmpl w:val="DEB0B09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320AFB"/>
    <w:multiLevelType w:val="hybridMultilevel"/>
    <w:tmpl w:val="E89EB3A2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9">
    <w:nsid w:val="40A82855"/>
    <w:multiLevelType w:val="hybridMultilevel"/>
    <w:tmpl w:val="1E90C6A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941D1B"/>
    <w:multiLevelType w:val="hybridMultilevel"/>
    <w:tmpl w:val="9DF8DE9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91211F"/>
    <w:multiLevelType w:val="hybridMultilevel"/>
    <w:tmpl w:val="BD725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067BDE"/>
    <w:multiLevelType w:val="hybridMultilevel"/>
    <w:tmpl w:val="B446626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A840D8"/>
    <w:multiLevelType w:val="hybridMultilevel"/>
    <w:tmpl w:val="BE346B7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F72500"/>
    <w:multiLevelType w:val="hybridMultilevel"/>
    <w:tmpl w:val="5EF42E2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6">
    <w:nsid w:val="63A205BD"/>
    <w:multiLevelType w:val="hybridMultilevel"/>
    <w:tmpl w:val="9AE0045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B333FF"/>
    <w:multiLevelType w:val="hybridMultilevel"/>
    <w:tmpl w:val="16E8378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4E6EB3"/>
    <w:multiLevelType w:val="hybridMultilevel"/>
    <w:tmpl w:val="1D98A4A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AF10CC"/>
    <w:multiLevelType w:val="hybridMultilevel"/>
    <w:tmpl w:val="388808C0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77350"/>
    <w:multiLevelType w:val="multilevel"/>
    <w:tmpl w:val="154E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12"/>
  </w:num>
  <w:num w:numId="10">
    <w:abstractNumId w:val="19"/>
  </w:num>
  <w:num w:numId="11">
    <w:abstractNumId w:val="4"/>
  </w:num>
  <w:num w:numId="12">
    <w:abstractNumId w:val="13"/>
  </w:num>
  <w:num w:numId="13">
    <w:abstractNumId w:val="14"/>
  </w:num>
  <w:num w:numId="14">
    <w:abstractNumId w:val="16"/>
  </w:num>
  <w:num w:numId="15">
    <w:abstractNumId w:val="9"/>
  </w:num>
  <w:num w:numId="16">
    <w:abstractNumId w:val="6"/>
  </w:num>
  <w:num w:numId="17">
    <w:abstractNumId w:val="10"/>
  </w:num>
  <w:num w:numId="18">
    <w:abstractNumId w:val="18"/>
  </w:num>
  <w:num w:numId="19">
    <w:abstractNumId w:val="15"/>
  </w:num>
  <w:num w:numId="20">
    <w:abstractNumId w:val="8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2C"/>
    <w:rsid w:val="000C64A0"/>
    <w:rsid w:val="000D031A"/>
    <w:rsid w:val="000D5129"/>
    <w:rsid w:val="00132BAA"/>
    <w:rsid w:val="001332B1"/>
    <w:rsid w:val="00294CEC"/>
    <w:rsid w:val="002F1CEF"/>
    <w:rsid w:val="00354428"/>
    <w:rsid w:val="00385628"/>
    <w:rsid w:val="00395343"/>
    <w:rsid w:val="003A4700"/>
    <w:rsid w:val="003C6DB8"/>
    <w:rsid w:val="00401BE6"/>
    <w:rsid w:val="00413B1A"/>
    <w:rsid w:val="004B1845"/>
    <w:rsid w:val="004F15F9"/>
    <w:rsid w:val="0053304C"/>
    <w:rsid w:val="005752F9"/>
    <w:rsid w:val="00656330"/>
    <w:rsid w:val="006674B2"/>
    <w:rsid w:val="006C0D94"/>
    <w:rsid w:val="0082399A"/>
    <w:rsid w:val="008A27C0"/>
    <w:rsid w:val="008B7E3A"/>
    <w:rsid w:val="008D2F35"/>
    <w:rsid w:val="00986E85"/>
    <w:rsid w:val="00AF6CB8"/>
    <w:rsid w:val="00B04867"/>
    <w:rsid w:val="00BE249E"/>
    <w:rsid w:val="00C6415D"/>
    <w:rsid w:val="00C65CD2"/>
    <w:rsid w:val="00C76B94"/>
    <w:rsid w:val="00C90795"/>
    <w:rsid w:val="00C97BF8"/>
    <w:rsid w:val="00CD0B2C"/>
    <w:rsid w:val="00D03EB9"/>
    <w:rsid w:val="00E85BD7"/>
    <w:rsid w:val="00EB1C1B"/>
    <w:rsid w:val="00F9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294CEC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294CE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basedOn w:val="a0"/>
    <w:rsid w:val="00294C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294CEC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0D5129"/>
    <w:pPr>
      <w:ind w:left="720"/>
      <w:contextualSpacing/>
    </w:pPr>
  </w:style>
  <w:style w:type="table" w:styleId="a4">
    <w:name w:val="Table Grid"/>
    <w:basedOn w:val="a1"/>
    <w:uiPriority w:val="59"/>
    <w:rsid w:val="00D0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294CEC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294CEC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basedOn w:val="a0"/>
    <w:rsid w:val="00294C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294CEC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0D5129"/>
    <w:pPr>
      <w:ind w:left="720"/>
      <w:contextualSpacing/>
    </w:pPr>
  </w:style>
  <w:style w:type="table" w:styleId="a4">
    <w:name w:val="Table Grid"/>
    <w:basedOn w:val="a1"/>
    <w:uiPriority w:val="59"/>
    <w:rsid w:val="00D0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3807</Words>
  <Characters>21701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Fog</cp:lastModifiedBy>
  <cp:revision>23</cp:revision>
  <cp:lastPrinted>2012-09-18T11:59:00Z</cp:lastPrinted>
  <dcterms:created xsi:type="dcterms:W3CDTF">2012-09-10T13:06:00Z</dcterms:created>
  <dcterms:modified xsi:type="dcterms:W3CDTF">2012-09-18T12:02:00Z</dcterms:modified>
</cp:coreProperties>
</file>